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6135063F" w:rsidR="00363604" w:rsidRDefault="00363604" w:rsidP="006B1EE9">
            <w:pPr>
              <w:jc w:val="center"/>
            </w:pPr>
            <w:r>
              <w:rPr>
                <w:rFonts w:ascii="Arial" w:hAnsi="Arial" w:cs="Arial"/>
                <w:b/>
              </w:rPr>
              <w:t xml:space="preserve">Lot </w:t>
            </w:r>
            <w:r w:rsidR="007B3417">
              <w:rPr>
                <w:rFonts w:ascii="Arial" w:hAnsi="Arial" w:cs="Arial"/>
                <w:b/>
              </w:rPr>
              <w:t>9</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18371A0E" w:rsidR="00ED0EBD" w:rsidRPr="00CD6616" w:rsidRDefault="005E09B8">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7B3417">
        <w:rPr>
          <w:rFonts w:ascii="Arial" w:hAnsi="Arial" w:cs="Arial"/>
          <w:b/>
          <w:sz w:val="24"/>
          <w:szCs w:val="28"/>
        </w:rPr>
        <w:t>9</w:t>
      </w:r>
      <w:r w:rsidR="00ED0EBD" w:rsidRPr="00CD6616">
        <w:rPr>
          <w:rFonts w:ascii="Arial" w:hAnsi="Arial" w:cs="Arial"/>
          <w:b/>
          <w:sz w:val="24"/>
          <w:szCs w:val="28"/>
        </w:rPr>
        <w:t xml:space="preserve"> - </w:t>
      </w:r>
      <w:r w:rsidR="007B3417" w:rsidRPr="007B3417">
        <w:rPr>
          <w:rFonts w:ascii="Arial" w:hAnsi="Arial" w:cs="Arial"/>
          <w:b/>
          <w:sz w:val="24"/>
          <w:szCs w:val="28"/>
        </w:rPr>
        <w:t>Electricité CFO/CFA - SSI</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5E09B8">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06BBD047" w:rsidR="00363604" w:rsidRDefault="005E09B8">
      <w:pPr>
        <w:pStyle w:val="fcasegauche"/>
        <w:tabs>
          <w:tab w:val="left" w:pos="851"/>
        </w:tabs>
        <w:spacing w:after="0"/>
        <w:ind w:left="851" w:firstLine="0"/>
        <w:rPr>
          <w:rFonts w:ascii="Arial" w:hAnsi="Arial" w:cs="Arial"/>
        </w:rPr>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r w:rsidR="00D44A05">
        <w:rPr>
          <w:rFonts w:ascii="Arial" w:hAnsi="Arial" w:cs="Arial"/>
        </w:rPr>
        <w:t>,</w:t>
      </w:r>
    </w:p>
    <w:p w14:paraId="6E31E0AC" w14:textId="0A851F1F" w:rsidR="00D44A05" w:rsidRDefault="00D44A05">
      <w:pPr>
        <w:pStyle w:val="fcasegauche"/>
        <w:tabs>
          <w:tab w:val="left" w:pos="851"/>
        </w:tabs>
        <w:spacing w:after="0"/>
        <w:ind w:left="851" w:firstLine="0"/>
      </w:pPr>
    </w:p>
    <w:p w14:paraId="317DD5D9" w14:textId="7CC6175A" w:rsidR="00D44A05" w:rsidRDefault="005E09B8" w:rsidP="00D44A05">
      <w:pPr>
        <w:pStyle w:val="fcasegauche"/>
        <w:tabs>
          <w:tab w:val="left" w:pos="851"/>
        </w:tabs>
        <w:spacing w:after="0"/>
        <w:ind w:left="851" w:firstLine="0"/>
      </w:pPr>
      <w:sdt>
        <w:sdtPr>
          <w:id w:val="272678378"/>
          <w14:checkbox>
            <w14:checked w14:val="0"/>
            <w14:checkedState w14:val="2612" w14:font="MS Gothic"/>
            <w14:uncheckedState w14:val="2610" w14:font="MS Gothic"/>
          </w14:checkbox>
        </w:sdtPr>
        <w:sdtEndPr/>
        <w:sdtContent>
          <w:r w:rsidR="00D44A05">
            <w:rPr>
              <w:rFonts w:ascii="MS Gothic" w:eastAsia="MS Gothic" w:hAnsi="MS Gothic" w:hint="eastAsia"/>
            </w:rPr>
            <w:t>☐</w:t>
          </w:r>
        </w:sdtContent>
      </w:sdt>
      <w:r w:rsidR="00D44A05">
        <w:tab/>
      </w:r>
      <w:r w:rsidR="00D44A05">
        <w:tab/>
      </w:r>
      <w:r w:rsidR="00D44A05">
        <w:rPr>
          <w:rFonts w:ascii="Arial" w:hAnsi="Arial" w:cs="Arial"/>
        </w:rPr>
        <w:t xml:space="preserve"> </w:t>
      </w:r>
      <w:proofErr w:type="gramStart"/>
      <w:r w:rsidR="00D44A05">
        <w:rPr>
          <w:rFonts w:ascii="Arial" w:hAnsi="Arial" w:cs="Arial"/>
        </w:rPr>
        <w:t>à</w:t>
      </w:r>
      <w:proofErr w:type="gramEnd"/>
      <w:r w:rsidR="00D44A05">
        <w:rPr>
          <w:rFonts w:ascii="Arial" w:hAnsi="Arial" w:cs="Arial"/>
        </w:rPr>
        <w:t xml:space="preserve"> la variante obligatoire n°3 : </w:t>
      </w:r>
      <w:r w:rsidR="00D44A05" w:rsidRPr="00D44A05">
        <w:rPr>
          <w:rFonts w:ascii="Arial" w:hAnsi="Arial" w:cs="Arial"/>
        </w:rPr>
        <w:t>Remplacement des goulottes PVC par des goulottes aluminium</w:t>
      </w:r>
    </w:p>
    <w:p w14:paraId="3007ACD3" w14:textId="77777777" w:rsidR="00D44A05" w:rsidRDefault="00D44A05">
      <w:pPr>
        <w:pStyle w:val="fcasegauche"/>
        <w:tabs>
          <w:tab w:val="left" w:pos="851"/>
        </w:tabs>
        <w:spacing w:after="0"/>
        <w:ind w:left="851" w:firstLine="0"/>
      </w:pP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5E09B8"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5E09B8"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5E09B8">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5E09B8"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5E09B8"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5E09B8">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5E09B8"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5E09B8"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5E09B8"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5E09B8"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2684111A"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5E09B8">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5E09B8">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5E09B8">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6CB8EB10"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5E09B8">
        <w:rPr>
          <w:rFonts w:ascii="Arial" w:hAnsi="Arial" w:cs="Arial"/>
          <w:color w:val="000000"/>
        </w:rPr>
        <w:t xml:space="preserve">e 2 </w:t>
      </w:r>
      <w:bookmarkStart w:id="27" w:name="_GoBack"/>
      <w:bookmarkEnd w:id="27"/>
      <w:r w:rsidR="00CD6616" w:rsidRPr="00CD6616">
        <w:rPr>
          <w:rFonts w:ascii="Arial" w:hAnsi="Arial" w:cs="Arial"/>
          <w:color w:val="000000"/>
        </w:rPr>
        <w:t>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2A78A33" w14:textId="77777777" w:rsidR="00363604" w:rsidRDefault="00363604">
      <w:pPr>
        <w:tabs>
          <w:tab w:val="left" w:pos="851"/>
        </w:tabs>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0C378A52" w14:textId="386C8D89" w:rsidR="004D1476" w:rsidRDefault="004D1476">
      <w:pPr>
        <w:suppressAutoHyphens w:val="0"/>
        <w:rPr>
          <w:rFonts w:ascii="Wingdings" w:eastAsia="Wingdings" w:hAnsi="Wingdings" w:cs="Wingdings"/>
          <w:b/>
          <w:color w:val="66CCFF"/>
          <w:spacing w:val="-10"/>
        </w:rPr>
      </w:pPr>
    </w:p>
    <w:p w14:paraId="5B130E62" w14:textId="09909F2F" w:rsidR="00363604" w:rsidRDefault="00363604">
      <w:pPr>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lastRenderedPageBreak/>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7AEEB0AA" w:rsidR="003433D5" w:rsidRDefault="005E09B8" w:rsidP="003433D5">
      <w:pPr>
        <w:suppressAutoHyphens w:val="0"/>
        <w:jc w:val="both"/>
        <w:rPr>
          <w:rFonts w:ascii="Arial" w:hAnsi="Arial" w:cs="Arial"/>
          <w:b/>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31FC52F5" w14:textId="77777777" w:rsidR="00D44A05" w:rsidRDefault="00D44A05" w:rsidP="003433D5">
      <w:pPr>
        <w:suppressAutoHyphens w:val="0"/>
        <w:jc w:val="both"/>
        <w:rPr>
          <w:rFonts w:ascii="Arial" w:hAnsi="Arial" w:cs="Arial"/>
          <w:b/>
          <w:lang w:eastAsia="fr-FR"/>
        </w:rPr>
      </w:pPr>
    </w:p>
    <w:p w14:paraId="3542DC8A" w14:textId="5C89898F" w:rsidR="007B3417" w:rsidRDefault="005E09B8" w:rsidP="007B3417">
      <w:pPr>
        <w:suppressAutoHyphens w:val="0"/>
        <w:jc w:val="both"/>
        <w:rPr>
          <w:rFonts w:ascii="Arial" w:hAnsi="Arial" w:cs="Arial"/>
          <w:b/>
          <w:lang w:eastAsia="fr-FR"/>
        </w:rPr>
      </w:pPr>
      <w:sdt>
        <w:sdtPr>
          <w:rPr>
            <w:rFonts w:ascii="Arial" w:hAnsi="Arial" w:cs="Arial"/>
            <w:b/>
            <w:lang w:eastAsia="fr-FR"/>
          </w:rPr>
          <w:id w:val="-1735083851"/>
          <w14:checkbox>
            <w14:checked w14:val="0"/>
            <w14:checkedState w14:val="2612" w14:font="MS Gothic"/>
            <w14:uncheckedState w14:val="2610" w14:font="MS Gothic"/>
          </w14:checkbox>
        </w:sdtPr>
        <w:sdtEndPr/>
        <w:sdtContent>
          <w:r w:rsidR="007B3417">
            <w:rPr>
              <w:rFonts w:ascii="MS Gothic" w:eastAsia="MS Gothic" w:hAnsi="MS Gothic" w:cs="Arial" w:hint="eastAsia"/>
              <w:b/>
              <w:lang w:eastAsia="fr-FR"/>
            </w:rPr>
            <w:t>☐</w:t>
          </w:r>
        </w:sdtContent>
      </w:sdt>
      <w:r w:rsidR="007B3417">
        <w:rPr>
          <w:rFonts w:ascii="Arial" w:hAnsi="Arial" w:cs="Arial"/>
          <w:b/>
          <w:lang w:eastAsia="fr-FR"/>
        </w:rPr>
        <w:t xml:space="preserve"> </w:t>
      </w:r>
      <w:r w:rsidR="00D44A05">
        <w:rPr>
          <w:rFonts w:ascii="Arial" w:hAnsi="Arial" w:cs="Arial"/>
          <w:b/>
          <w:lang w:eastAsia="fr-FR"/>
        </w:rPr>
        <w:t xml:space="preserve">Variante n°3 </w:t>
      </w:r>
      <w:r w:rsidR="007B3417">
        <w:rPr>
          <w:rFonts w:ascii="Arial" w:hAnsi="Arial" w:cs="Arial"/>
          <w:b/>
          <w:lang w:eastAsia="fr-FR"/>
        </w:rPr>
        <w:t>:</w:t>
      </w:r>
      <w:r w:rsidR="00D44A05" w:rsidRPr="00D44A05">
        <w:t xml:space="preserve"> </w:t>
      </w:r>
      <w:r w:rsidR="00D44A05" w:rsidRPr="00D44A05">
        <w:rPr>
          <w:rFonts w:ascii="Arial" w:hAnsi="Arial" w:cs="Arial"/>
          <w:b/>
          <w:lang w:eastAsia="fr-FR"/>
        </w:rPr>
        <w:t>Remplacement des goulottes PVC par des goulottes aluminium</w:t>
      </w:r>
    </w:p>
    <w:p w14:paraId="0EA2287C" w14:textId="77777777" w:rsidR="007B3417" w:rsidRPr="00E72D66" w:rsidRDefault="007B3417" w:rsidP="003433D5">
      <w:pPr>
        <w:suppressAutoHyphens w:val="0"/>
        <w:jc w:val="both"/>
        <w:rPr>
          <w:rFonts w:ascii="Arial" w:hAnsi="Arial" w:cs="Arial"/>
          <w:lang w:eastAsia="fr-FR"/>
        </w:rPr>
      </w:pP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7B3417">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bottom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r w:rsidR="007B3417" w:rsidRPr="00E72D66" w14:paraId="6F80996A" w14:textId="77777777" w:rsidTr="007B3417">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3CA433D0" w14:textId="137B440F" w:rsidR="007B3417" w:rsidRDefault="00D44A05" w:rsidP="00CF799C">
            <w:pPr>
              <w:suppressAutoHyphens w:val="0"/>
              <w:rPr>
                <w:rFonts w:ascii="Arial" w:hAnsi="Arial" w:cs="Arial"/>
                <w:szCs w:val="22"/>
                <w:lang w:eastAsia="fr-FR"/>
              </w:rPr>
            </w:pPr>
            <w:r>
              <w:rPr>
                <w:rFonts w:ascii="Arial" w:hAnsi="Arial" w:cs="Arial"/>
                <w:szCs w:val="22"/>
                <w:lang w:eastAsia="fr-FR"/>
              </w:rPr>
              <w:t>Variante n°3</w:t>
            </w:r>
          </w:p>
        </w:tc>
        <w:tc>
          <w:tcPr>
            <w:tcW w:w="1988" w:type="dxa"/>
            <w:tcBorders>
              <w:top w:val="single" w:sz="6" w:space="0" w:color="auto"/>
              <w:bottom w:val="single" w:sz="6" w:space="0" w:color="auto"/>
            </w:tcBorders>
            <w:shd w:val="clear" w:color="auto" w:fill="auto"/>
          </w:tcPr>
          <w:p w14:paraId="026487D6" w14:textId="77777777" w:rsidR="007B3417" w:rsidRPr="00AC5A30" w:rsidRDefault="007B3417"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65BBC4FA" w14:textId="77777777" w:rsidR="007B3417" w:rsidRPr="00AC5A30" w:rsidRDefault="007B3417"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5E09B8">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5E09B8">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73C71B3B"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7B3417">
            <w:rPr>
              <w:rFonts w:ascii="Arial" w:hAnsi="Arial" w:cs="Arial"/>
              <w:b/>
              <w:i/>
            </w:rPr>
            <w:t>9</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E09B8">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5E09B8">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5E09B8"/>
    <w:rsid w:val="00606277"/>
    <w:rsid w:val="00607EA4"/>
    <w:rsid w:val="006120F8"/>
    <w:rsid w:val="00633618"/>
    <w:rsid w:val="00645E32"/>
    <w:rsid w:val="00651EFB"/>
    <w:rsid w:val="00657C15"/>
    <w:rsid w:val="00667369"/>
    <w:rsid w:val="006B1EE9"/>
    <w:rsid w:val="006F57FF"/>
    <w:rsid w:val="00741D3A"/>
    <w:rsid w:val="007B3417"/>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44A05"/>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15</TotalTime>
  <Pages>6</Pages>
  <Words>2076</Words>
  <Characters>11421</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13471</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12</cp:revision>
  <cp:lastPrinted>1995-11-21T16:41:00Z</cp:lastPrinted>
  <dcterms:created xsi:type="dcterms:W3CDTF">2025-12-12T14:41:00Z</dcterms:created>
  <dcterms:modified xsi:type="dcterms:W3CDTF">2026-01-20T15:51:00Z</dcterms:modified>
</cp:coreProperties>
</file>